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75E6F" w14:textId="77777777"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 </w:t>
      </w:r>
      <w:r w:rsidR="00113E05">
        <w:rPr>
          <w:rFonts w:ascii="Arial" w:hAnsi="Arial" w:cs="Arial"/>
          <w:bCs/>
          <w:sz w:val="22"/>
          <w:szCs w:val="22"/>
        </w:rPr>
        <w:t>generalni direktor</w:t>
      </w:r>
      <w:r w:rsidRPr="003E24E4">
        <w:rPr>
          <w:rFonts w:ascii="Arial" w:hAnsi="Arial" w:cs="Arial"/>
          <w:bCs/>
          <w:sz w:val="22"/>
          <w:szCs w:val="22"/>
        </w:rPr>
        <w:t xml:space="preserve"> UKC </w:t>
      </w:r>
      <w:r w:rsidRPr="003E24E4">
        <w:rPr>
          <w:rFonts w:ascii="Arial" w:hAnsi="Arial" w:cs="Arial"/>
          <w:sz w:val="22"/>
          <w:szCs w:val="22"/>
        </w:rPr>
        <w:t xml:space="preserve">prof. dr. </w:t>
      </w:r>
      <w:r w:rsidR="00113E05">
        <w:rPr>
          <w:rFonts w:ascii="Arial" w:hAnsi="Arial" w:cs="Arial"/>
          <w:sz w:val="22"/>
          <w:szCs w:val="22"/>
        </w:rPr>
        <w:t>Vojko Flis</w:t>
      </w:r>
      <w:r w:rsidRPr="003E24E4">
        <w:rPr>
          <w:rFonts w:ascii="Arial" w:hAnsi="Arial" w:cs="Arial"/>
          <w:sz w:val="22"/>
          <w:szCs w:val="22"/>
        </w:rPr>
        <w:t>, dr. med.</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5BFEAAC7"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53EA880E" w14:textId="77777777" w:rsidR="003B4195" w:rsidRPr="003E24E4" w:rsidRDefault="003B4195" w:rsidP="00AE78C3">
      <w:pPr>
        <w:jc w:val="both"/>
        <w:rPr>
          <w:rFonts w:ascii="Arial" w:hAnsi="Arial" w:cs="Arial"/>
          <w:b/>
          <w:sz w:val="22"/>
          <w:szCs w:val="22"/>
        </w:rPr>
      </w:pPr>
    </w:p>
    <w:p w14:paraId="67727346"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2CBD3DBD"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72F6586B" w14:textId="77777777" w:rsidR="00F33742" w:rsidRPr="003E24E4" w:rsidRDefault="00F33742" w:rsidP="00AE78C3">
      <w:pPr>
        <w:jc w:val="both"/>
        <w:rPr>
          <w:rFonts w:ascii="Arial" w:hAnsi="Arial" w:cs="Arial"/>
          <w:iCs/>
          <w:sz w:val="22"/>
          <w:szCs w:val="22"/>
        </w:rPr>
      </w:pPr>
    </w:p>
    <w:p w14:paraId="6FAAFC20" w14:textId="77777777" w:rsidR="006B2B8B" w:rsidRPr="003E24E4" w:rsidRDefault="006B2B8B" w:rsidP="00AE78C3">
      <w:pPr>
        <w:jc w:val="both"/>
        <w:rPr>
          <w:rFonts w:ascii="Arial" w:hAnsi="Arial" w:cs="Arial"/>
          <w:sz w:val="22"/>
          <w:szCs w:val="22"/>
        </w:rPr>
      </w:pPr>
    </w:p>
    <w:p w14:paraId="0D975030"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00EBFEF5"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78A0B559" w14:textId="77777777" w:rsidR="00E44576" w:rsidRPr="003E24E4" w:rsidRDefault="00E44576" w:rsidP="00AE78C3">
      <w:pPr>
        <w:jc w:val="both"/>
        <w:rPr>
          <w:rFonts w:ascii="Arial" w:hAnsi="Arial" w:cs="Arial"/>
          <w:b/>
          <w:sz w:val="22"/>
          <w:szCs w:val="22"/>
        </w:rPr>
      </w:pPr>
    </w:p>
    <w:p w14:paraId="40EFDAF5" w14:textId="194B2B0D" w:rsidR="00F33742" w:rsidRDefault="00ED0ECB" w:rsidP="00AE78C3">
      <w:pPr>
        <w:jc w:val="both"/>
        <w:rPr>
          <w:rFonts w:ascii="Arial" w:eastAsia="Calibri" w:hAnsi="Arial" w:cs="Arial"/>
          <w:sz w:val="22"/>
          <w:szCs w:val="22"/>
          <w:lang w:eastAsia="en-US"/>
        </w:rPr>
      </w:pPr>
      <w:r w:rsidRPr="003E24E4">
        <w:rPr>
          <w:rFonts w:ascii="Arial" w:hAnsi="Arial" w:cs="Arial"/>
          <w:b/>
          <w:sz w:val="22"/>
          <w:szCs w:val="22"/>
        </w:rPr>
        <w:t xml:space="preserve">Veza pogodba: </w:t>
      </w:r>
      <w:r w:rsidRPr="003E24E4">
        <w:rPr>
          <w:rFonts w:ascii="Arial" w:eastAsia="Calibri" w:hAnsi="Arial" w:cs="Arial"/>
          <w:sz w:val="22"/>
          <w:szCs w:val="22"/>
          <w:lang w:eastAsia="en-US"/>
        </w:rPr>
        <w:t xml:space="preserve">Pogodba o vzdrževanju </w:t>
      </w:r>
      <w:r w:rsidR="00813530" w:rsidRPr="00813530">
        <w:rPr>
          <w:rFonts w:ascii="Arial" w:eastAsia="Calibri" w:hAnsi="Arial" w:cs="Arial"/>
          <w:sz w:val="22"/>
          <w:szCs w:val="22"/>
          <w:lang w:eastAsia="en-US"/>
        </w:rPr>
        <w:t>informacijsk</w:t>
      </w:r>
      <w:r w:rsidR="00984886">
        <w:rPr>
          <w:rFonts w:ascii="Arial" w:eastAsia="Calibri" w:hAnsi="Arial" w:cs="Arial"/>
          <w:sz w:val="22"/>
          <w:szCs w:val="22"/>
          <w:lang w:eastAsia="en-US"/>
        </w:rPr>
        <w:t>ih</w:t>
      </w:r>
      <w:r w:rsidR="00813530" w:rsidRPr="00813530">
        <w:rPr>
          <w:rFonts w:ascii="Arial" w:eastAsia="Calibri" w:hAnsi="Arial" w:cs="Arial"/>
          <w:sz w:val="22"/>
          <w:szCs w:val="22"/>
          <w:lang w:eastAsia="en-US"/>
        </w:rPr>
        <w:t xml:space="preserve"> sistem</w:t>
      </w:r>
      <w:r w:rsidR="00984886">
        <w:rPr>
          <w:rFonts w:ascii="Arial" w:eastAsia="Calibri" w:hAnsi="Arial" w:cs="Arial"/>
          <w:sz w:val="22"/>
          <w:szCs w:val="22"/>
          <w:lang w:eastAsia="en-US"/>
        </w:rPr>
        <w:t>ov UKC Maribor</w:t>
      </w:r>
    </w:p>
    <w:p w14:paraId="5ECCF7A0" w14:textId="77777777" w:rsidR="00CE5143" w:rsidRDefault="00CE5143" w:rsidP="00AE78C3">
      <w:pPr>
        <w:jc w:val="both"/>
        <w:rPr>
          <w:rFonts w:ascii="Arial" w:eastAsia="Calibri" w:hAnsi="Arial" w:cs="Arial"/>
          <w:sz w:val="22"/>
          <w:szCs w:val="22"/>
          <w:lang w:eastAsia="en-US"/>
        </w:rPr>
      </w:pPr>
    </w:p>
    <w:p w14:paraId="0B784B15" w14:textId="77777777" w:rsidR="00984886" w:rsidRPr="003E24E4" w:rsidRDefault="00984886" w:rsidP="00AE78C3">
      <w:pPr>
        <w:jc w:val="both"/>
        <w:rPr>
          <w:rFonts w:ascii="Arial" w:hAnsi="Arial" w:cs="Arial"/>
          <w:sz w:val="22"/>
          <w:szCs w:val="22"/>
        </w:rPr>
      </w:pPr>
    </w:p>
    <w:p w14:paraId="4CAFAF23"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0ADEAC28"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1B7F373A"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7A76647D"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2016/679, v nadaljevanju: uredba)</w:t>
      </w:r>
      <w:r w:rsidR="007046A1" w:rsidRPr="003E24E4">
        <w:rPr>
          <w:rFonts w:ascii="Arial" w:eastAsia="Calibri" w:hAnsi="Arial" w:cs="Arial"/>
          <w:sz w:val="22"/>
          <w:szCs w:val="22"/>
          <w:lang w:eastAsia="en-US"/>
        </w:rPr>
        <w:t>.</w:t>
      </w:r>
    </w:p>
    <w:p w14:paraId="2AFA06FF"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54EB3A94"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5F3326B7" w14:textId="77777777" w:rsidR="0085460C"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7A443EDB" w14:textId="77777777" w:rsidR="00CE5143" w:rsidRPr="003E24E4" w:rsidRDefault="00CE5143" w:rsidP="00CE5143">
      <w:pPr>
        <w:spacing w:after="200" w:line="276" w:lineRule="auto"/>
        <w:ind w:left="426"/>
        <w:contextualSpacing/>
        <w:jc w:val="both"/>
        <w:rPr>
          <w:rFonts w:ascii="Arial" w:eastAsia="Calibri" w:hAnsi="Arial" w:cs="Arial"/>
          <w:sz w:val="22"/>
          <w:szCs w:val="22"/>
          <w:lang w:eastAsia="en-US"/>
        </w:rPr>
      </w:pPr>
    </w:p>
    <w:p w14:paraId="48612A59" w14:textId="77777777" w:rsidR="00A27AC7" w:rsidRPr="003E24E4" w:rsidRDefault="00A27AC7" w:rsidP="00AE78C3">
      <w:pPr>
        <w:spacing w:after="200" w:line="276" w:lineRule="auto"/>
        <w:ind w:left="426" w:hanging="426"/>
        <w:contextualSpacing/>
        <w:jc w:val="both"/>
        <w:rPr>
          <w:rFonts w:ascii="Arial" w:eastAsia="Calibri" w:hAnsi="Arial" w:cs="Arial"/>
          <w:sz w:val="22"/>
          <w:szCs w:val="22"/>
          <w:lang w:eastAsia="en-US"/>
        </w:rPr>
      </w:pPr>
    </w:p>
    <w:p w14:paraId="52A27970"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E19A71D"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(predmet pogodbe)</w:t>
      </w:r>
    </w:p>
    <w:p w14:paraId="792CCCD0"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46BA3A21" w14:textId="744FA65E" w:rsidR="0076201D" w:rsidRDefault="00C76B7C" w:rsidP="00335013">
      <w:pPr>
        <w:jc w:val="both"/>
        <w:rPr>
          <w:rFonts w:ascii="Arial" w:hAnsi="Arial" w:cs="Arial"/>
          <w:sz w:val="22"/>
          <w:szCs w:val="22"/>
        </w:rPr>
      </w:pPr>
      <w:r w:rsidRPr="009C7088">
        <w:rPr>
          <w:rFonts w:ascii="Arial" w:hAnsi="Arial" w:cs="Arial"/>
          <w:sz w:val="22"/>
          <w:szCs w:val="22"/>
        </w:rPr>
        <w:t>Obdelovalec bo za upravljavca obdeloval naslednje osebne podatke</w:t>
      </w:r>
      <w:r w:rsidR="00335013">
        <w:rPr>
          <w:rFonts w:ascii="Arial" w:hAnsi="Arial" w:cs="Arial"/>
          <w:sz w:val="22"/>
          <w:szCs w:val="22"/>
        </w:rPr>
        <w:t xml:space="preserve"> </w:t>
      </w:r>
      <w:r w:rsidR="00335013" w:rsidRPr="00CF5DD3">
        <w:rPr>
          <w:rFonts w:ascii="Arial" w:hAnsi="Arial" w:cs="Arial"/>
          <w:sz w:val="22"/>
          <w:szCs w:val="22"/>
        </w:rPr>
        <w:t>v digitalni obliki</w:t>
      </w:r>
      <w:r w:rsidRPr="009C7088">
        <w:rPr>
          <w:rFonts w:ascii="Arial" w:hAnsi="Arial" w:cs="Arial"/>
          <w:sz w:val="22"/>
          <w:szCs w:val="22"/>
        </w:rPr>
        <w:t xml:space="preserve">, ki so popisani v </w:t>
      </w:r>
      <w:r w:rsidR="00335013">
        <w:rPr>
          <w:rFonts w:ascii="Arial" w:hAnsi="Arial" w:cs="Arial"/>
          <w:sz w:val="22"/>
          <w:szCs w:val="22"/>
        </w:rPr>
        <w:t>dokumentu »</w:t>
      </w:r>
      <w:r w:rsidR="00335013" w:rsidRPr="00335013">
        <w:rPr>
          <w:rFonts w:ascii="Arial" w:hAnsi="Arial" w:cs="Arial"/>
          <w:sz w:val="22"/>
          <w:szCs w:val="22"/>
        </w:rPr>
        <w:t>EVIDENCA DEJAVNOSTI OBDELAVE</w:t>
      </w:r>
      <w:r w:rsidR="00335013">
        <w:rPr>
          <w:rFonts w:ascii="Arial" w:hAnsi="Arial" w:cs="Arial"/>
          <w:sz w:val="22"/>
          <w:szCs w:val="22"/>
        </w:rPr>
        <w:t xml:space="preserve"> </w:t>
      </w:r>
      <w:r w:rsidR="00335013" w:rsidRPr="00335013">
        <w:rPr>
          <w:rFonts w:ascii="Arial" w:hAnsi="Arial" w:cs="Arial"/>
          <w:sz w:val="22"/>
          <w:szCs w:val="22"/>
        </w:rPr>
        <w:t>V UNIVERZITETNEM KLINIČNEM CENTRU MARIBOR</w:t>
      </w:r>
      <w:r w:rsidR="00335013">
        <w:rPr>
          <w:rFonts w:ascii="Arial" w:hAnsi="Arial" w:cs="Arial"/>
          <w:sz w:val="22"/>
          <w:szCs w:val="22"/>
        </w:rPr>
        <w:t>«</w:t>
      </w:r>
      <w:r w:rsidR="00984886">
        <w:rPr>
          <w:rFonts w:ascii="Arial" w:hAnsi="Arial" w:cs="Arial"/>
          <w:sz w:val="22"/>
          <w:szCs w:val="22"/>
        </w:rPr>
        <w:t>.</w:t>
      </w:r>
      <w:r w:rsidR="00AB58FD">
        <w:rPr>
          <w:rFonts w:ascii="Arial" w:hAnsi="Arial" w:cs="Arial"/>
          <w:sz w:val="22"/>
          <w:szCs w:val="22"/>
        </w:rPr>
        <w:t xml:space="preserve">  </w:t>
      </w:r>
    </w:p>
    <w:p w14:paraId="6F7E2E35" w14:textId="77777777" w:rsidR="00CF5DD3" w:rsidRDefault="00CF5DD3" w:rsidP="00335013">
      <w:pPr>
        <w:jc w:val="both"/>
        <w:rPr>
          <w:rFonts w:ascii="Arial" w:hAnsi="Arial" w:cs="Arial"/>
          <w:sz w:val="22"/>
          <w:szCs w:val="22"/>
        </w:rPr>
      </w:pPr>
    </w:p>
    <w:p w14:paraId="49444CA3" w14:textId="55FE72F3" w:rsidR="00AB58FD" w:rsidRPr="00335013" w:rsidRDefault="00AB58FD" w:rsidP="00335013">
      <w:pPr>
        <w:jc w:val="both"/>
        <w:rPr>
          <w:rFonts w:ascii="Arial" w:hAnsi="Arial" w:cs="Arial"/>
          <w:sz w:val="22"/>
          <w:szCs w:val="22"/>
        </w:rPr>
      </w:pPr>
      <w:r w:rsidRPr="00CF5DD3">
        <w:rPr>
          <w:rFonts w:ascii="Arial" w:hAnsi="Arial" w:cs="Arial"/>
          <w:sz w:val="22"/>
          <w:szCs w:val="22"/>
        </w:rPr>
        <w:t>Obdelovalec za naročnika oz. upravljalca ne izvaja namenske obdelave podatkov, se pa pri naravi dela srečuje z navedenimi podatki.</w:t>
      </w:r>
    </w:p>
    <w:p w14:paraId="7154D37C" w14:textId="77777777" w:rsidR="00C76B7C" w:rsidRDefault="0076201D" w:rsidP="00AE78C3">
      <w:pPr>
        <w:jc w:val="both"/>
        <w:rPr>
          <w:rFonts w:ascii="Arial" w:hAnsi="Arial" w:cs="Arial"/>
          <w:i/>
          <w:sz w:val="22"/>
          <w:szCs w:val="22"/>
        </w:rPr>
      </w:pPr>
      <w:r w:rsidRPr="009C7088">
        <w:rPr>
          <w:rFonts w:ascii="Arial" w:hAnsi="Arial" w:cs="Arial"/>
          <w:i/>
          <w:sz w:val="22"/>
          <w:szCs w:val="22"/>
        </w:rPr>
        <w:t xml:space="preserve"> </w:t>
      </w:r>
    </w:p>
    <w:p w14:paraId="05500936" w14:textId="6FABA210" w:rsidR="00C76B7C" w:rsidRPr="009C7088" w:rsidRDefault="00C76B7C" w:rsidP="00AE78C3">
      <w:pPr>
        <w:jc w:val="both"/>
        <w:rPr>
          <w:rFonts w:ascii="Arial" w:hAnsi="Arial" w:cs="Arial"/>
          <w:sz w:val="22"/>
          <w:szCs w:val="22"/>
        </w:rPr>
      </w:pPr>
      <w:r w:rsidRPr="009C7088">
        <w:rPr>
          <w:rFonts w:ascii="Arial" w:hAnsi="Arial" w:cs="Arial"/>
          <w:sz w:val="22"/>
          <w:szCs w:val="22"/>
        </w:rPr>
        <w:t>Za vse podatke, ki se spreminjajo skozi sistem se vodi zgodovina sprememb, ki zajema datum spremembe podatka, kdo je spremenil podatek, stara vrednost in nova vrednost.</w:t>
      </w:r>
    </w:p>
    <w:p w14:paraId="6A7E1C3B" w14:textId="77777777" w:rsidR="00C06AFE" w:rsidRDefault="00C06AFE" w:rsidP="00AE78C3">
      <w:pPr>
        <w:jc w:val="both"/>
        <w:rPr>
          <w:rFonts w:ascii="Arial" w:hAnsi="Arial" w:cs="Arial"/>
          <w:sz w:val="22"/>
          <w:szCs w:val="22"/>
        </w:rPr>
      </w:pPr>
    </w:p>
    <w:p w14:paraId="68B74209" w14:textId="77777777" w:rsidR="00CE5143" w:rsidRDefault="00CE5143" w:rsidP="00AE78C3">
      <w:pPr>
        <w:jc w:val="both"/>
        <w:rPr>
          <w:rFonts w:ascii="Arial" w:hAnsi="Arial" w:cs="Arial"/>
          <w:sz w:val="22"/>
          <w:szCs w:val="22"/>
        </w:rPr>
      </w:pPr>
    </w:p>
    <w:p w14:paraId="5105C7B1" w14:textId="77777777" w:rsidR="00CE5143" w:rsidRDefault="00CE5143" w:rsidP="00AE78C3">
      <w:pPr>
        <w:jc w:val="both"/>
        <w:rPr>
          <w:rFonts w:ascii="Arial" w:hAnsi="Arial" w:cs="Arial"/>
          <w:sz w:val="22"/>
          <w:szCs w:val="22"/>
        </w:rPr>
      </w:pPr>
    </w:p>
    <w:p w14:paraId="2A25C07C" w14:textId="77777777" w:rsidR="00CE5143" w:rsidRDefault="00CE5143" w:rsidP="00AE78C3">
      <w:pPr>
        <w:jc w:val="both"/>
        <w:rPr>
          <w:rFonts w:ascii="Arial" w:hAnsi="Arial" w:cs="Arial"/>
          <w:sz w:val="22"/>
          <w:szCs w:val="22"/>
        </w:rPr>
      </w:pPr>
    </w:p>
    <w:p w14:paraId="55C4B279" w14:textId="77777777" w:rsidR="00CE5143" w:rsidRDefault="00CE5143" w:rsidP="00AE78C3">
      <w:pPr>
        <w:jc w:val="both"/>
        <w:rPr>
          <w:rFonts w:ascii="Arial" w:hAnsi="Arial" w:cs="Arial"/>
          <w:sz w:val="22"/>
          <w:szCs w:val="22"/>
        </w:rPr>
      </w:pPr>
    </w:p>
    <w:p w14:paraId="6CFB2419" w14:textId="77777777" w:rsidR="00CE5143" w:rsidRDefault="00CE5143" w:rsidP="00AE78C3">
      <w:pPr>
        <w:jc w:val="both"/>
        <w:rPr>
          <w:rFonts w:ascii="Arial" w:hAnsi="Arial" w:cs="Arial"/>
          <w:sz w:val="22"/>
          <w:szCs w:val="22"/>
        </w:rPr>
      </w:pPr>
    </w:p>
    <w:p w14:paraId="523F6F18"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lastRenderedPageBreak/>
        <w:t>člen</w:t>
      </w:r>
    </w:p>
    <w:p w14:paraId="6695C39C" w14:textId="77777777" w:rsidR="005C672D"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obdelave podatkov)</w:t>
      </w:r>
    </w:p>
    <w:p w14:paraId="1A7E13FC" w14:textId="77777777" w:rsidR="009C7088" w:rsidRPr="003E24E4" w:rsidRDefault="009C7088" w:rsidP="00AE78C3">
      <w:pPr>
        <w:spacing w:after="200" w:line="276" w:lineRule="auto"/>
        <w:ind w:left="426" w:hanging="426"/>
        <w:contextualSpacing/>
        <w:jc w:val="both"/>
        <w:rPr>
          <w:rFonts w:ascii="Arial" w:eastAsia="Calibri" w:hAnsi="Arial" w:cs="Arial"/>
          <w:b/>
          <w:sz w:val="22"/>
          <w:szCs w:val="22"/>
          <w:lang w:eastAsia="en-US"/>
        </w:rPr>
      </w:pPr>
    </w:p>
    <w:p w14:paraId="71D17BFE" w14:textId="77777777" w:rsidR="00C76B7C" w:rsidRPr="009C7088" w:rsidRDefault="00C76B7C" w:rsidP="00AE78C3">
      <w:pPr>
        <w:spacing w:line="360" w:lineRule="auto"/>
        <w:jc w:val="both"/>
        <w:rPr>
          <w:rFonts w:ascii="Arial" w:hAnsi="Arial" w:cs="Arial"/>
          <w:i/>
          <w:sz w:val="22"/>
          <w:szCs w:val="22"/>
        </w:rPr>
      </w:pPr>
      <w:r w:rsidRPr="009C7088">
        <w:rPr>
          <w:rFonts w:ascii="Arial" w:hAnsi="Arial" w:cs="Arial"/>
          <w:sz w:val="22"/>
          <w:szCs w:val="22"/>
        </w:rPr>
        <w:t>Obdelovalec bo za upravljavca izvajal naslednja opravila izključno na zahtevo in poziv upravljalca:</w:t>
      </w:r>
    </w:p>
    <w:p w14:paraId="0C8EAA20"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 xml:space="preserve">Urejanje/Popravljanje </w:t>
      </w:r>
      <w:r w:rsidR="007C4CA5">
        <w:rPr>
          <w:rFonts w:ascii="Arial" w:hAnsi="Arial" w:cs="Arial"/>
          <w:iCs/>
          <w:sz w:val="22"/>
          <w:szCs w:val="22"/>
        </w:rPr>
        <w:t>/ažuriranje</w:t>
      </w:r>
      <w:r w:rsidR="00786A11" w:rsidRPr="00786A11">
        <w:rPr>
          <w:rFonts w:ascii="Arial" w:hAnsi="Arial" w:cs="Arial"/>
          <w:iCs/>
          <w:sz w:val="22"/>
          <w:szCs w:val="22"/>
        </w:rPr>
        <w:t xml:space="preserve"> </w:t>
      </w:r>
      <w:r w:rsidR="00786A11" w:rsidRPr="00AE78C3">
        <w:rPr>
          <w:rFonts w:ascii="Arial" w:hAnsi="Arial" w:cs="Arial"/>
          <w:iCs/>
          <w:sz w:val="22"/>
          <w:szCs w:val="22"/>
        </w:rPr>
        <w:t>podatkov</w:t>
      </w:r>
    </w:p>
    <w:p w14:paraId="58214200"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Izdelava poročil</w:t>
      </w:r>
    </w:p>
    <w:p w14:paraId="0EEDD292" w14:textId="77777777" w:rsidR="00C76B7C"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Nameščanje novih verzij</w:t>
      </w:r>
    </w:p>
    <w:p w14:paraId="3E4E22B0" w14:textId="77777777" w:rsidR="00CE5143" w:rsidRPr="00AE78C3" w:rsidRDefault="00CE5143" w:rsidP="00CE5143">
      <w:pPr>
        <w:jc w:val="both"/>
        <w:rPr>
          <w:rFonts w:ascii="Arial" w:hAnsi="Arial" w:cs="Arial"/>
          <w:iCs/>
          <w:sz w:val="22"/>
          <w:szCs w:val="22"/>
        </w:rPr>
      </w:pPr>
    </w:p>
    <w:p w14:paraId="6476035A" w14:textId="77777777" w:rsidR="00C71CF2" w:rsidRPr="003E24E4" w:rsidRDefault="00C71CF2" w:rsidP="00AE78C3">
      <w:pPr>
        <w:spacing w:after="200" w:line="276" w:lineRule="auto"/>
        <w:ind w:left="426" w:hanging="426"/>
        <w:contextualSpacing/>
        <w:jc w:val="both"/>
        <w:rPr>
          <w:rFonts w:ascii="Arial" w:eastAsia="Calibri" w:hAnsi="Arial" w:cs="Arial"/>
          <w:sz w:val="22"/>
          <w:szCs w:val="22"/>
          <w:lang w:eastAsia="en-US"/>
        </w:rPr>
      </w:pPr>
    </w:p>
    <w:p w14:paraId="1E6B74F4"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B7285A4"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137DA59E"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56476B59"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osebnih podatkov in 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0CEE2414"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26EAD893"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1A8359EB"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3C1D500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4B941D92"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w:t>
      </w:r>
      <w:proofErr w:type="spellStart"/>
      <w:r w:rsidRPr="003E24E4">
        <w:rPr>
          <w:rFonts w:ascii="Arial" w:hAnsi="Arial" w:cs="Arial"/>
          <w:sz w:val="22"/>
          <w:szCs w:val="22"/>
        </w:rPr>
        <w:t>ZPacP</w:t>
      </w:r>
      <w:proofErr w:type="spellEnd"/>
      <w:r w:rsidR="007815AE" w:rsidRPr="003E24E4">
        <w:rPr>
          <w:rFonts w:ascii="Arial" w:hAnsi="Arial" w:cs="Arial"/>
          <w:sz w:val="22"/>
          <w:szCs w:val="22"/>
        </w:rPr>
        <w:t>, 45.člen</w:t>
      </w:r>
      <w:r w:rsidRPr="003E24E4">
        <w:rPr>
          <w:rFonts w:ascii="Arial" w:hAnsi="Arial" w:cs="Arial"/>
          <w:sz w:val="22"/>
          <w:szCs w:val="22"/>
        </w:rPr>
        <w:t>),</w:t>
      </w:r>
    </w:p>
    <w:p w14:paraId="0C3F3BA4"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70DFAEA2"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03B758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1419E0C5"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3FD095AC" w14:textId="77777777" w:rsidR="009515A9" w:rsidRPr="00CE5143"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ob upoštevanju narave obdelave pomagal upravljavcu z ustreznimi tehničnimi in organizacijskimi ukrepi, kolikor je to mogoče, pri izpolnjevanju njegovih obveznosti, da </w:t>
      </w:r>
      <w:r w:rsidRPr="003E24E4">
        <w:rPr>
          <w:rFonts w:ascii="Arial" w:hAnsi="Arial" w:cs="Arial"/>
          <w:sz w:val="22"/>
          <w:szCs w:val="22"/>
        </w:rPr>
        <w:lastRenderedPageBreak/>
        <w:t>bo odgovoril na zahteve za uresničevanje pravic posameznika, na katerega se nanašajo osebni podatki, iz III. poglavja uredbe.</w:t>
      </w:r>
    </w:p>
    <w:p w14:paraId="7ED14CF1" w14:textId="77777777" w:rsidR="00CE5143" w:rsidRPr="00CE5143" w:rsidRDefault="00CE5143" w:rsidP="00CE5143">
      <w:pPr>
        <w:spacing w:after="200" w:line="276" w:lineRule="auto"/>
        <w:ind w:left="709"/>
        <w:contextualSpacing/>
        <w:jc w:val="both"/>
        <w:rPr>
          <w:rFonts w:ascii="Arial" w:eastAsia="Calibri" w:hAnsi="Arial" w:cs="Arial"/>
          <w:sz w:val="22"/>
          <w:szCs w:val="22"/>
          <w:lang w:eastAsia="en-US"/>
        </w:rPr>
      </w:pPr>
    </w:p>
    <w:p w14:paraId="43DB722A" w14:textId="77777777" w:rsidR="00CE5143" w:rsidRDefault="00CE5143" w:rsidP="00CE5143">
      <w:pPr>
        <w:spacing w:after="200" w:line="276" w:lineRule="auto"/>
        <w:contextualSpacing/>
        <w:jc w:val="both"/>
        <w:rPr>
          <w:rFonts w:ascii="Arial" w:hAnsi="Arial" w:cs="Arial"/>
          <w:sz w:val="22"/>
          <w:szCs w:val="22"/>
        </w:rPr>
      </w:pPr>
    </w:p>
    <w:p w14:paraId="756E386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2077B7B1"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2BCED226"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3860D545"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75E28D42"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0F520AF9"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597BBECF"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7B53E88E"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5D0D9C3A"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6E2F34A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proofErr w:type="spellStart"/>
      <w:r w:rsidRPr="003E24E4">
        <w:rPr>
          <w:rFonts w:ascii="Arial" w:hAnsi="Arial" w:cs="Arial"/>
          <w:sz w:val="22"/>
          <w:szCs w:val="22"/>
        </w:rPr>
        <w:t>anonimiziranja</w:t>
      </w:r>
      <w:proofErr w:type="spellEnd"/>
      <w:r w:rsidRPr="003E24E4">
        <w:rPr>
          <w:rFonts w:ascii="Arial" w:hAnsi="Arial" w:cs="Arial"/>
          <w:sz w:val="22"/>
          <w:szCs w:val="22"/>
        </w:rPr>
        <w:t xml:space="preserve"> podatkov, </w:t>
      </w:r>
    </w:p>
    <w:p w14:paraId="24041E33"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4D074618"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2B18F012"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76BEA4D9"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0AC70F86"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11AB305E"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6F6B51D3" w14:textId="77777777" w:rsidR="00D81A9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Upravljavec se zavezuje izvajati dvojno </w:t>
      </w:r>
      <w:r w:rsidR="00244BE5" w:rsidRPr="003E24E4">
        <w:rPr>
          <w:rFonts w:ascii="Arial" w:eastAsia="Calibri" w:hAnsi="Arial" w:cs="Arial"/>
          <w:sz w:val="22"/>
          <w:szCs w:val="22"/>
          <w:lang w:eastAsia="en-US"/>
        </w:rPr>
        <w:t>arhiviranje</w:t>
      </w:r>
      <w:r w:rsidRPr="003E24E4">
        <w:rPr>
          <w:rFonts w:ascii="Arial" w:eastAsia="Calibri" w:hAnsi="Arial" w:cs="Arial"/>
          <w:sz w:val="22"/>
          <w:szCs w:val="22"/>
          <w:lang w:eastAsia="en-US"/>
        </w:rPr>
        <w:t xml:space="preserve"> </w:t>
      </w:r>
      <w:proofErr w:type="spellStart"/>
      <w:r w:rsidRPr="003E24E4">
        <w:rPr>
          <w:rFonts w:ascii="Arial" w:eastAsia="Calibri" w:hAnsi="Arial" w:cs="Arial"/>
          <w:sz w:val="22"/>
          <w:szCs w:val="22"/>
          <w:lang w:eastAsia="en-US"/>
        </w:rPr>
        <w:t>kriptiranih</w:t>
      </w:r>
      <w:proofErr w:type="spellEnd"/>
      <w:r w:rsidRPr="003E24E4">
        <w:rPr>
          <w:rFonts w:ascii="Arial" w:eastAsia="Calibri" w:hAnsi="Arial" w:cs="Arial"/>
          <w:sz w:val="22"/>
          <w:szCs w:val="22"/>
          <w:lang w:eastAsia="en-US"/>
        </w:rPr>
        <w:t xml:space="preserve"> varnostnih kopij </w:t>
      </w:r>
      <w:r w:rsidR="00D7123E" w:rsidRPr="003E24E4">
        <w:rPr>
          <w:rFonts w:ascii="Arial" w:eastAsia="Calibri" w:hAnsi="Arial" w:cs="Arial"/>
          <w:sz w:val="22"/>
          <w:szCs w:val="22"/>
          <w:lang w:eastAsia="en-US"/>
        </w:rPr>
        <w:t xml:space="preserve">podatkovnih baz </w:t>
      </w:r>
      <w:r w:rsidRPr="003E24E4">
        <w:rPr>
          <w:rFonts w:ascii="Arial" w:eastAsia="Calibri" w:hAnsi="Arial" w:cs="Arial"/>
          <w:sz w:val="22"/>
          <w:szCs w:val="22"/>
          <w:lang w:eastAsia="en-US"/>
        </w:rPr>
        <w:t>(prvo na lokaciji upravljavca in drugo na odd</w:t>
      </w:r>
      <w:r w:rsidR="007B0397" w:rsidRPr="003E24E4">
        <w:rPr>
          <w:rFonts w:ascii="Arial" w:eastAsia="Calibri" w:hAnsi="Arial" w:cs="Arial"/>
          <w:sz w:val="22"/>
          <w:szCs w:val="22"/>
          <w:lang w:eastAsia="en-US"/>
        </w:rPr>
        <w:t>a</w:t>
      </w:r>
      <w:r w:rsidRPr="003E24E4">
        <w:rPr>
          <w:rFonts w:ascii="Arial" w:eastAsia="Calibri" w:hAnsi="Arial" w:cs="Arial"/>
          <w:sz w:val="22"/>
          <w:szCs w:val="22"/>
          <w:lang w:eastAsia="en-US"/>
        </w:rPr>
        <w:t>ljeni lokaciji).</w:t>
      </w:r>
    </w:p>
    <w:p w14:paraId="032EF707" w14:textId="77777777" w:rsidR="00BE79B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Če </w:t>
      </w:r>
      <w:r w:rsidR="00244BE5" w:rsidRPr="003E24E4">
        <w:rPr>
          <w:rFonts w:ascii="Arial" w:eastAsia="Calibri" w:hAnsi="Arial" w:cs="Arial"/>
          <w:sz w:val="22"/>
          <w:szCs w:val="22"/>
          <w:lang w:eastAsia="en-US"/>
        </w:rPr>
        <w:t>arhiviranj</w:t>
      </w:r>
      <w:r w:rsidR="009F5C46"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 druge </w:t>
      </w:r>
      <w:proofErr w:type="spellStart"/>
      <w:r w:rsidR="00BD3F5E" w:rsidRPr="003E24E4">
        <w:rPr>
          <w:rFonts w:ascii="Arial" w:eastAsia="Calibri" w:hAnsi="Arial" w:cs="Arial"/>
          <w:sz w:val="22"/>
          <w:szCs w:val="22"/>
          <w:lang w:eastAsia="en-US"/>
        </w:rPr>
        <w:t>kriptirane</w:t>
      </w:r>
      <w:proofErr w:type="spellEnd"/>
      <w:r w:rsidR="00BD3F5E" w:rsidRPr="003E24E4">
        <w:rPr>
          <w:rFonts w:ascii="Arial" w:eastAsia="Calibri" w:hAnsi="Arial" w:cs="Arial"/>
          <w:sz w:val="22"/>
          <w:szCs w:val="22"/>
          <w:lang w:eastAsia="en-US"/>
        </w:rPr>
        <w:t xml:space="preserve"> varnostne kopije </w:t>
      </w:r>
      <w:r w:rsidR="00D7123E" w:rsidRPr="003E24E4">
        <w:rPr>
          <w:rFonts w:ascii="Arial" w:eastAsia="Calibri" w:hAnsi="Arial" w:cs="Arial"/>
          <w:sz w:val="22"/>
          <w:szCs w:val="22"/>
          <w:lang w:eastAsia="en-US"/>
        </w:rPr>
        <w:t xml:space="preserve">ne izvaja </w:t>
      </w:r>
      <w:r w:rsidR="00CD7AA0" w:rsidRPr="003E24E4">
        <w:rPr>
          <w:rFonts w:ascii="Arial" w:eastAsia="Calibri" w:hAnsi="Arial" w:cs="Arial"/>
          <w:sz w:val="22"/>
          <w:szCs w:val="22"/>
          <w:lang w:eastAsia="en-US"/>
        </w:rPr>
        <w:t>pogodbeni</w:t>
      </w:r>
      <w:r w:rsidR="00BD3F5E" w:rsidRPr="003E24E4">
        <w:rPr>
          <w:rFonts w:ascii="Arial" w:eastAsia="Calibri" w:hAnsi="Arial" w:cs="Arial"/>
          <w:sz w:val="22"/>
          <w:szCs w:val="22"/>
          <w:lang w:eastAsia="en-US"/>
        </w:rPr>
        <w:t xml:space="preserve"> obdeloval</w:t>
      </w:r>
      <w:r w:rsidR="00CD7AA0"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c, je upravljavec dolžan posredovati pogodbenemu obdelovalcu kontakt </w:t>
      </w:r>
      <w:r w:rsidR="00244BE5" w:rsidRPr="003E24E4">
        <w:rPr>
          <w:rFonts w:ascii="Arial" w:eastAsia="Calibri" w:hAnsi="Arial" w:cs="Arial"/>
          <w:sz w:val="22"/>
          <w:szCs w:val="22"/>
          <w:lang w:eastAsia="en-US"/>
        </w:rPr>
        <w:t xml:space="preserve">te </w:t>
      </w:r>
      <w:r w:rsidR="00D7123E" w:rsidRPr="003E24E4">
        <w:rPr>
          <w:rFonts w:ascii="Arial" w:eastAsia="Calibri" w:hAnsi="Arial" w:cs="Arial"/>
          <w:sz w:val="22"/>
          <w:szCs w:val="22"/>
          <w:lang w:eastAsia="en-US"/>
        </w:rPr>
        <w:t xml:space="preserve">tretje </w:t>
      </w:r>
      <w:r w:rsidR="009F5C46" w:rsidRPr="003E24E4">
        <w:rPr>
          <w:rFonts w:ascii="Arial" w:eastAsia="Calibri" w:hAnsi="Arial" w:cs="Arial"/>
          <w:sz w:val="22"/>
          <w:szCs w:val="22"/>
          <w:lang w:eastAsia="en-US"/>
        </w:rPr>
        <w:t>osebe in zagotoviti njeno</w:t>
      </w:r>
      <w:r w:rsidR="00BD3F5E" w:rsidRPr="003E24E4">
        <w:rPr>
          <w:rFonts w:ascii="Arial" w:eastAsia="Calibri" w:hAnsi="Arial" w:cs="Arial"/>
          <w:sz w:val="22"/>
          <w:szCs w:val="22"/>
          <w:lang w:eastAsia="en-US"/>
        </w:rPr>
        <w:t xml:space="preserve"> </w:t>
      </w:r>
      <w:r w:rsidR="00FE6B8E" w:rsidRPr="003E24E4">
        <w:rPr>
          <w:rFonts w:ascii="Arial" w:eastAsia="Calibri" w:hAnsi="Arial" w:cs="Arial"/>
          <w:sz w:val="22"/>
          <w:szCs w:val="22"/>
          <w:lang w:eastAsia="en-US"/>
        </w:rPr>
        <w:t xml:space="preserve">dosegljivost (odzivne čase določi upravljavec) </w:t>
      </w:r>
      <w:r w:rsidR="00BD3F5E" w:rsidRPr="003E24E4">
        <w:rPr>
          <w:rFonts w:ascii="Arial" w:eastAsia="Calibri" w:hAnsi="Arial" w:cs="Arial"/>
          <w:sz w:val="22"/>
          <w:szCs w:val="22"/>
          <w:lang w:eastAsia="en-US"/>
        </w:rPr>
        <w:t xml:space="preserve">za potrebe nujnega restavriranja podatkov </w:t>
      </w:r>
      <w:r w:rsidR="00FE6B8E" w:rsidRPr="003E24E4">
        <w:rPr>
          <w:rFonts w:ascii="Arial" w:eastAsia="Calibri" w:hAnsi="Arial" w:cs="Arial"/>
          <w:sz w:val="22"/>
          <w:szCs w:val="22"/>
          <w:lang w:eastAsia="en-US"/>
        </w:rPr>
        <w:t>v IT okolju upravljavca</w:t>
      </w:r>
      <w:r w:rsidR="00BD3F5E" w:rsidRPr="003E24E4">
        <w:rPr>
          <w:rFonts w:ascii="Arial" w:eastAsia="Calibri" w:hAnsi="Arial" w:cs="Arial"/>
          <w:sz w:val="22"/>
          <w:szCs w:val="22"/>
          <w:lang w:eastAsia="en-US"/>
        </w:rPr>
        <w:t>.</w:t>
      </w:r>
    </w:p>
    <w:p w14:paraId="3BC78642"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proofErr w:type="spellStart"/>
      <w:r w:rsidR="009F5C46" w:rsidRPr="003E24E4">
        <w:rPr>
          <w:rFonts w:ascii="Arial" w:eastAsia="Calibri" w:hAnsi="Arial" w:cs="Arial"/>
          <w:sz w:val="22"/>
          <w:szCs w:val="22"/>
          <w:lang w:eastAsia="en-US"/>
        </w:rPr>
        <w:t>kriptirane</w:t>
      </w:r>
      <w:proofErr w:type="spellEnd"/>
      <w:r w:rsidR="009F5C46" w:rsidRPr="003E24E4">
        <w:rPr>
          <w:rFonts w:ascii="Arial" w:eastAsia="Calibri" w:hAnsi="Arial" w:cs="Arial"/>
          <w:sz w:val="22"/>
          <w:szCs w:val="22"/>
          <w:lang w:eastAsia="en-US"/>
        </w:rPr>
        <w:t xml:space="preserve"> podatke</w:t>
      </w:r>
      <w:r w:rsidR="000347AB" w:rsidRPr="003E24E4">
        <w:rPr>
          <w:rFonts w:ascii="Arial" w:eastAsia="Calibri" w:hAnsi="Arial" w:cs="Arial"/>
          <w:sz w:val="22"/>
          <w:szCs w:val="22"/>
          <w:lang w:eastAsia="en-US"/>
        </w:rPr>
        <w:t>.</w:t>
      </w:r>
    </w:p>
    <w:p w14:paraId="70766D17"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lastRenderedPageBreak/>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0A43F768" w14:textId="77777777" w:rsidR="00973300" w:rsidRDefault="00973300" w:rsidP="00AE78C3">
      <w:pPr>
        <w:spacing w:after="200" w:line="276" w:lineRule="auto"/>
        <w:ind w:left="426"/>
        <w:contextualSpacing/>
        <w:jc w:val="both"/>
        <w:rPr>
          <w:rFonts w:ascii="Arial" w:eastAsia="Calibri" w:hAnsi="Arial" w:cs="Arial"/>
          <w:sz w:val="22"/>
          <w:szCs w:val="22"/>
          <w:lang w:eastAsia="en-US"/>
        </w:rPr>
      </w:pPr>
    </w:p>
    <w:p w14:paraId="6CB73525" w14:textId="77777777" w:rsidR="00CE5143" w:rsidRDefault="00CE5143" w:rsidP="00AE78C3">
      <w:pPr>
        <w:spacing w:after="200" w:line="276" w:lineRule="auto"/>
        <w:ind w:left="426"/>
        <w:contextualSpacing/>
        <w:jc w:val="both"/>
        <w:rPr>
          <w:rFonts w:ascii="Arial" w:eastAsia="Calibri" w:hAnsi="Arial" w:cs="Arial"/>
          <w:sz w:val="22"/>
          <w:szCs w:val="22"/>
          <w:lang w:eastAsia="en-US"/>
        </w:rPr>
      </w:pPr>
    </w:p>
    <w:p w14:paraId="6C77018F"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2C83AE4E"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52C2BAC8"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13845956"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5763E114"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2DBE95E2"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2BE948FA" w14:textId="77777777" w:rsidR="00CE5143" w:rsidRDefault="00CE5143" w:rsidP="00CE5143">
      <w:pPr>
        <w:spacing w:after="200" w:line="276" w:lineRule="auto"/>
        <w:ind w:left="426"/>
        <w:contextualSpacing/>
        <w:jc w:val="both"/>
        <w:rPr>
          <w:rFonts w:ascii="Arial" w:hAnsi="Arial" w:cs="Arial"/>
          <w:sz w:val="22"/>
          <w:szCs w:val="22"/>
        </w:rPr>
      </w:pPr>
    </w:p>
    <w:p w14:paraId="0388BBDF" w14:textId="77777777" w:rsidR="00A91605" w:rsidRPr="003E24E4" w:rsidRDefault="00A91605" w:rsidP="00A91605">
      <w:pPr>
        <w:spacing w:after="200" w:line="276" w:lineRule="auto"/>
        <w:ind w:left="426"/>
        <w:contextualSpacing/>
        <w:jc w:val="both"/>
        <w:rPr>
          <w:rFonts w:ascii="Arial" w:hAnsi="Arial" w:cs="Arial"/>
          <w:sz w:val="22"/>
          <w:szCs w:val="22"/>
        </w:rPr>
      </w:pPr>
    </w:p>
    <w:p w14:paraId="2F9C1967"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2875186"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6C4F31A2"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352FF748" w14:textId="77777777" w:rsidR="004D7565" w:rsidRPr="00CE5143"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t xml:space="preserve">Stranki bosta spore reševali sporazumno, v kolikor to ne bo mogoče, je za reševanje sporov pristojno sodišče v kraju pogodbenega obdelovalca. </w:t>
      </w:r>
    </w:p>
    <w:p w14:paraId="5D2C44C5" w14:textId="77777777" w:rsidR="00CE5143" w:rsidRPr="003E24E4" w:rsidRDefault="00CE5143" w:rsidP="00CE5143">
      <w:pPr>
        <w:spacing w:after="200" w:line="276" w:lineRule="auto"/>
        <w:ind w:left="426"/>
        <w:contextualSpacing/>
        <w:jc w:val="both"/>
        <w:rPr>
          <w:rFonts w:ascii="Arial" w:eastAsia="Calibri" w:hAnsi="Arial" w:cs="Arial"/>
          <w:sz w:val="22"/>
          <w:szCs w:val="22"/>
          <w:lang w:eastAsia="en-US"/>
        </w:rPr>
      </w:pPr>
    </w:p>
    <w:p w14:paraId="0C2E607F" w14:textId="77777777" w:rsidR="004D7565" w:rsidRPr="003E24E4" w:rsidRDefault="004D7565" w:rsidP="00AE78C3">
      <w:pPr>
        <w:spacing w:after="200" w:line="276" w:lineRule="auto"/>
        <w:ind w:left="426"/>
        <w:contextualSpacing/>
        <w:jc w:val="both"/>
        <w:rPr>
          <w:rFonts w:ascii="Arial" w:eastAsia="Calibri" w:hAnsi="Arial" w:cs="Arial"/>
          <w:sz w:val="22"/>
          <w:szCs w:val="22"/>
          <w:lang w:eastAsia="en-US"/>
        </w:rPr>
      </w:pPr>
    </w:p>
    <w:p w14:paraId="6A38ABB8"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B20ABE8"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4F6F92A3" w14:textId="7805270A" w:rsidR="00AC3483" w:rsidRPr="003E24E4" w:rsidRDefault="00D07DFC"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Pogodba je sklenjena z dnem podpisa obeh pogodbenih strank, pogodbeno razmerje pa traja do prekinitve te ali krovne Pogodbe o vzdrževanju</w:t>
      </w:r>
      <w:r w:rsidR="00FA2DEF">
        <w:rPr>
          <w:rFonts w:ascii="Arial" w:eastAsia="Calibri" w:hAnsi="Arial" w:cs="Arial"/>
          <w:sz w:val="22"/>
          <w:szCs w:val="22"/>
          <w:lang w:eastAsia="en-US"/>
        </w:rPr>
        <w:t xml:space="preserve"> </w:t>
      </w:r>
      <w:r w:rsidR="00984886">
        <w:rPr>
          <w:rFonts w:ascii="Arial" w:eastAsia="Calibri" w:hAnsi="Arial" w:cs="Arial"/>
          <w:sz w:val="22"/>
          <w:szCs w:val="22"/>
          <w:lang w:eastAsia="en-US"/>
        </w:rPr>
        <w:t>informacijskih sistemov UKC Maribor</w:t>
      </w:r>
      <w:r w:rsidR="00FA2DEF">
        <w:rPr>
          <w:rFonts w:ascii="Arial" w:eastAsia="Calibri" w:hAnsi="Arial" w:cs="Arial"/>
          <w:sz w:val="22"/>
          <w:szCs w:val="22"/>
          <w:lang w:eastAsia="en-US"/>
        </w:rPr>
        <w:t>.</w:t>
      </w:r>
    </w:p>
    <w:p w14:paraId="06594944" w14:textId="77777777" w:rsidR="004A66E7" w:rsidRPr="003E24E4" w:rsidRDefault="004A66E7"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 xml:space="preserve">V primeru </w:t>
      </w:r>
      <w:r w:rsidR="009F5C46" w:rsidRPr="003E24E4">
        <w:rPr>
          <w:rFonts w:ascii="Arial" w:hAnsi="Arial" w:cs="Arial"/>
          <w:sz w:val="22"/>
          <w:szCs w:val="22"/>
        </w:rPr>
        <w:t xml:space="preserve">zmanjšanega </w:t>
      </w:r>
      <w:r w:rsidRPr="003E24E4">
        <w:rPr>
          <w:rFonts w:ascii="Arial" w:hAnsi="Arial" w:cs="Arial"/>
          <w:sz w:val="22"/>
          <w:szCs w:val="22"/>
        </w:rPr>
        <w:t>nabora osebnih podatkov, upravlja</w:t>
      </w:r>
      <w:r w:rsidR="009F5C46" w:rsidRPr="003E24E4">
        <w:rPr>
          <w:rFonts w:ascii="Arial" w:hAnsi="Arial" w:cs="Arial"/>
          <w:sz w:val="22"/>
          <w:szCs w:val="22"/>
        </w:rPr>
        <w:t>v</w:t>
      </w:r>
      <w:r w:rsidRPr="003E24E4">
        <w:rPr>
          <w:rFonts w:ascii="Arial" w:hAnsi="Arial" w:cs="Arial"/>
          <w:sz w:val="22"/>
          <w:szCs w:val="22"/>
        </w:rPr>
        <w:t>ec obvesti pogodbenega obdelovalca, da se določeni osebni podatki prenehajo obdelovati, kar ne pomeni, da je za to potrebno spreminjati obstoječo pogodbo.</w:t>
      </w:r>
    </w:p>
    <w:p w14:paraId="2A5C6536" w14:textId="77777777" w:rsidR="009F5C46" w:rsidRPr="00CE5143" w:rsidRDefault="009F5C46"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V primeru povečanega nabora osebnih podatkov</w:t>
      </w:r>
      <w:r w:rsidR="0035472A" w:rsidRPr="003E24E4">
        <w:rPr>
          <w:rFonts w:ascii="Arial" w:hAnsi="Arial" w:cs="Arial"/>
          <w:sz w:val="22"/>
          <w:szCs w:val="22"/>
        </w:rPr>
        <w:t xml:space="preserve"> pridobljenih z osebno privolitvijo posameznika, pogodbeni stranki to dopolnita z Aneksom k tej pogodbi.</w:t>
      </w:r>
    </w:p>
    <w:p w14:paraId="555F70A7" w14:textId="77777777" w:rsidR="00CE5143" w:rsidRPr="00A91605" w:rsidRDefault="00CE5143" w:rsidP="00CE5143">
      <w:pPr>
        <w:spacing w:after="200" w:line="276" w:lineRule="auto"/>
        <w:ind w:left="426"/>
        <w:contextualSpacing/>
        <w:jc w:val="both"/>
        <w:rPr>
          <w:rFonts w:ascii="Arial" w:eastAsia="Calibri" w:hAnsi="Arial" w:cs="Arial"/>
          <w:sz w:val="22"/>
          <w:szCs w:val="22"/>
          <w:lang w:eastAsia="en-US"/>
        </w:rPr>
      </w:pPr>
    </w:p>
    <w:p w14:paraId="35A3823D" w14:textId="77777777" w:rsidR="00A91605" w:rsidRDefault="00A91605" w:rsidP="00A91605">
      <w:pPr>
        <w:spacing w:after="200" w:line="276" w:lineRule="auto"/>
        <w:ind w:left="426"/>
        <w:contextualSpacing/>
        <w:jc w:val="both"/>
        <w:rPr>
          <w:rFonts w:ascii="Arial" w:eastAsia="Calibri" w:hAnsi="Arial" w:cs="Arial"/>
          <w:sz w:val="22"/>
          <w:szCs w:val="22"/>
          <w:lang w:eastAsia="en-US"/>
        </w:rPr>
      </w:pPr>
    </w:p>
    <w:p w14:paraId="5CC82BC9" w14:textId="77777777"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9.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06449EC1"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118B18B3"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203F428D"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1"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1"/>
      <w:r w:rsidR="00F8205F">
        <w:rPr>
          <w:rFonts w:ascii="Arial" w:hAnsi="Arial" w:cs="Arial"/>
          <w:b/>
          <w:sz w:val="22"/>
          <w:szCs w:val="22"/>
        </w:rPr>
        <w:t>.</w:t>
      </w:r>
    </w:p>
    <w:p w14:paraId="35E8E58D" w14:textId="77777777" w:rsidR="00F8205F"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r w:rsidR="00F8205F">
        <w:rPr>
          <w:rFonts w:ascii="Arial" w:hAnsi="Arial" w:cs="Arial"/>
          <w:b/>
          <w:sz w:val="22"/>
          <w:szCs w:val="22"/>
        </w:rPr>
        <w:t>.</w:t>
      </w:r>
      <w:r w:rsidR="00D11486" w:rsidRPr="003E24E4">
        <w:rPr>
          <w:rFonts w:ascii="Arial" w:hAnsi="Arial" w:cs="Arial"/>
          <w:sz w:val="22"/>
          <w:szCs w:val="22"/>
        </w:rPr>
        <w:t xml:space="preserve"> </w:t>
      </w:r>
    </w:p>
    <w:p w14:paraId="42BB3341" w14:textId="77777777" w:rsidR="00A91605" w:rsidRPr="003E24E4" w:rsidRDefault="00A91605" w:rsidP="00AE78C3">
      <w:pPr>
        <w:shd w:val="clear" w:color="auto" w:fill="FFFFFF"/>
        <w:spacing w:line="276" w:lineRule="auto"/>
        <w:jc w:val="both"/>
        <w:rPr>
          <w:rFonts w:ascii="Arial" w:hAnsi="Arial" w:cs="Arial"/>
          <w:sz w:val="22"/>
          <w:szCs w:val="22"/>
        </w:rPr>
      </w:pPr>
    </w:p>
    <w:p w14:paraId="22AA2712" w14:textId="77777777"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lastRenderedPageBreak/>
        <w:t xml:space="preserve">      10.   </w:t>
      </w:r>
      <w:r w:rsidR="004A66E7" w:rsidRPr="003E24E4">
        <w:rPr>
          <w:rFonts w:ascii="Arial" w:eastAsia="Calibri" w:hAnsi="Arial" w:cs="Arial"/>
          <w:b/>
          <w:sz w:val="22"/>
          <w:szCs w:val="22"/>
          <w:lang w:eastAsia="en-US"/>
        </w:rPr>
        <w:t>člen</w:t>
      </w:r>
    </w:p>
    <w:p w14:paraId="74A9AAF0"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2C0FAB61" w14:textId="77777777" w:rsidR="00AC3483" w:rsidRPr="003E24E4"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702E7B2E" w14:textId="77777777" w:rsidR="00236E0F" w:rsidRDefault="00236E0F" w:rsidP="00AE78C3">
      <w:pPr>
        <w:spacing w:after="200" w:line="276" w:lineRule="auto"/>
        <w:contextualSpacing/>
        <w:jc w:val="both"/>
        <w:rPr>
          <w:rFonts w:ascii="Arial" w:hAnsi="Arial" w:cs="Arial"/>
          <w:color w:val="000000"/>
          <w:sz w:val="22"/>
          <w:szCs w:val="22"/>
        </w:rPr>
      </w:pPr>
    </w:p>
    <w:p w14:paraId="423896D6" w14:textId="77777777" w:rsidR="00AE78C3" w:rsidRDefault="00AE78C3"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786"/>
        <w:gridCol w:w="206"/>
        <w:gridCol w:w="3936"/>
      </w:tblGrid>
      <w:tr w:rsidR="00F8205F" w:rsidRPr="004F465E" w14:paraId="403E9CBA" w14:textId="77777777" w:rsidTr="00C777D2">
        <w:tc>
          <w:tcPr>
            <w:tcW w:w="4786" w:type="dxa"/>
          </w:tcPr>
          <w:p w14:paraId="0FFF64CA" w14:textId="77777777" w:rsidR="00F8205F" w:rsidRPr="00A80A56" w:rsidRDefault="00F8205F" w:rsidP="00AE78C3">
            <w:pPr>
              <w:jc w:val="both"/>
              <w:rPr>
                <w:rFonts w:ascii="Arial" w:hAnsi="Arial" w:cs="Arial"/>
                <w:iCs/>
                <w:sz w:val="22"/>
                <w:szCs w:val="22"/>
              </w:rPr>
            </w:pPr>
          </w:p>
          <w:p w14:paraId="53CA531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3E1FADD" w14:textId="77777777" w:rsidR="00F8205F" w:rsidRPr="00A80A56" w:rsidRDefault="00F8205F" w:rsidP="00AE78C3">
            <w:pPr>
              <w:jc w:val="both"/>
              <w:rPr>
                <w:rFonts w:ascii="Arial" w:hAnsi="Arial" w:cs="Arial"/>
                <w:iCs/>
                <w:sz w:val="22"/>
                <w:szCs w:val="22"/>
              </w:rPr>
            </w:pPr>
          </w:p>
          <w:p w14:paraId="5F61A688"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Mariboru, dne </w:t>
            </w:r>
            <w:r w:rsidR="00A91605">
              <w:rPr>
                <w:rFonts w:ascii="Arial" w:hAnsi="Arial" w:cs="Arial"/>
                <w:iCs/>
                <w:sz w:val="22"/>
                <w:szCs w:val="22"/>
              </w:rPr>
              <w:t>………………</w:t>
            </w:r>
          </w:p>
        </w:tc>
      </w:tr>
      <w:tr w:rsidR="00F8205F" w:rsidRPr="004F465E" w14:paraId="75556C0B" w14:textId="77777777" w:rsidTr="00C777D2">
        <w:tc>
          <w:tcPr>
            <w:tcW w:w="4786" w:type="dxa"/>
          </w:tcPr>
          <w:p w14:paraId="3D0F65EF" w14:textId="77777777" w:rsidR="00F8205F" w:rsidRPr="00A80A56" w:rsidRDefault="00F8205F" w:rsidP="00AE78C3">
            <w:pPr>
              <w:jc w:val="both"/>
              <w:rPr>
                <w:rFonts w:ascii="Arial" w:hAnsi="Arial" w:cs="Arial"/>
                <w:iCs/>
                <w:sz w:val="22"/>
                <w:szCs w:val="22"/>
              </w:rPr>
            </w:pPr>
          </w:p>
          <w:p w14:paraId="12C65DE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Izvajalec/pogodbeni obdelovalec:</w:t>
            </w:r>
          </w:p>
          <w:p w14:paraId="5F0D968C" w14:textId="77777777" w:rsidR="00F8205F" w:rsidRPr="00A80A56" w:rsidRDefault="00F8205F" w:rsidP="00AE78C3">
            <w:pPr>
              <w:jc w:val="both"/>
              <w:rPr>
                <w:rFonts w:ascii="Arial" w:hAnsi="Arial" w:cs="Arial"/>
                <w:iCs/>
                <w:sz w:val="22"/>
                <w:szCs w:val="22"/>
              </w:rPr>
            </w:pPr>
          </w:p>
          <w:p w14:paraId="27557012"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3B93C02" w14:textId="77777777" w:rsidR="00F8205F" w:rsidRPr="00A80A56" w:rsidRDefault="00F8205F" w:rsidP="00AE78C3">
            <w:pPr>
              <w:jc w:val="both"/>
              <w:rPr>
                <w:rFonts w:ascii="Arial" w:hAnsi="Arial" w:cs="Arial"/>
                <w:iCs/>
                <w:sz w:val="22"/>
                <w:szCs w:val="22"/>
              </w:rPr>
            </w:pPr>
          </w:p>
          <w:p w14:paraId="443FC78F"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Naročnik/upravljalec:</w:t>
            </w:r>
          </w:p>
          <w:p w14:paraId="5DD78094" w14:textId="77777777" w:rsidR="00F8205F" w:rsidRPr="00A80A56" w:rsidRDefault="00F8205F" w:rsidP="00AE78C3">
            <w:pPr>
              <w:jc w:val="both"/>
              <w:rPr>
                <w:rFonts w:ascii="Arial" w:hAnsi="Arial" w:cs="Arial"/>
                <w:iCs/>
                <w:sz w:val="22"/>
                <w:szCs w:val="22"/>
              </w:rPr>
            </w:pPr>
          </w:p>
          <w:p w14:paraId="2F6CA07B"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UKC Maribor</w:t>
            </w:r>
          </w:p>
        </w:tc>
      </w:tr>
      <w:tr w:rsidR="00F8205F" w:rsidRPr="004F465E" w14:paraId="478E255F" w14:textId="77777777" w:rsidTr="00C777D2">
        <w:tc>
          <w:tcPr>
            <w:tcW w:w="4786" w:type="dxa"/>
          </w:tcPr>
          <w:p w14:paraId="691EC845" w14:textId="77777777" w:rsidR="00F8205F" w:rsidRPr="00A80A56" w:rsidRDefault="00F8205F" w:rsidP="00AE78C3">
            <w:pPr>
              <w:jc w:val="both"/>
              <w:rPr>
                <w:rFonts w:ascii="Arial" w:hAnsi="Arial" w:cs="Arial"/>
                <w:iCs/>
                <w:sz w:val="22"/>
                <w:szCs w:val="22"/>
              </w:rPr>
            </w:pPr>
          </w:p>
          <w:p w14:paraId="5CF5FD05"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w:t>
            </w:r>
          </w:p>
          <w:p w14:paraId="63F88F9E" w14:textId="77777777" w:rsidR="00F8205F" w:rsidRPr="00A80A56" w:rsidRDefault="00F8205F" w:rsidP="00AE78C3">
            <w:pPr>
              <w:jc w:val="both"/>
              <w:rPr>
                <w:rFonts w:ascii="Arial" w:hAnsi="Arial" w:cs="Arial"/>
                <w:iCs/>
                <w:sz w:val="22"/>
                <w:szCs w:val="22"/>
              </w:rPr>
            </w:pPr>
          </w:p>
          <w:p w14:paraId="51AA825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42" w:type="dxa"/>
            <w:gridSpan w:val="2"/>
          </w:tcPr>
          <w:p w14:paraId="1556B9DE" w14:textId="77777777" w:rsidR="00F8205F" w:rsidRPr="00A80A56" w:rsidRDefault="00F8205F" w:rsidP="00AE78C3">
            <w:pPr>
              <w:jc w:val="both"/>
              <w:rPr>
                <w:rFonts w:ascii="Arial" w:hAnsi="Arial" w:cs="Arial"/>
                <w:iCs/>
                <w:sz w:val="22"/>
                <w:szCs w:val="22"/>
              </w:rPr>
            </w:pPr>
          </w:p>
          <w:p w14:paraId="3B253BF6" w14:textId="77777777" w:rsidR="00F8205F" w:rsidRPr="00A80A56" w:rsidRDefault="00C777D2" w:rsidP="00AE78C3">
            <w:pPr>
              <w:jc w:val="both"/>
              <w:rPr>
                <w:rFonts w:ascii="Arial" w:hAnsi="Arial" w:cs="Arial"/>
                <w:iCs/>
                <w:sz w:val="22"/>
                <w:szCs w:val="22"/>
              </w:rPr>
            </w:pPr>
            <w:r>
              <w:rPr>
                <w:rFonts w:ascii="Arial" w:hAnsi="Arial" w:cs="Arial"/>
                <w:iCs/>
                <w:sz w:val="22"/>
                <w:szCs w:val="22"/>
              </w:rPr>
              <w:t>Generalni direktor</w:t>
            </w:r>
            <w:r w:rsidR="00F8205F" w:rsidRPr="00A80A56">
              <w:rPr>
                <w:rFonts w:ascii="Arial" w:hAnsi="Arial" w:cs="Arial"/>
                <w:iCs/>
                <w:sz w:val="22"/>
                <w:szCs w:val="22"/>
              </w:rPr>
              <w:t xml:space="preserve"> UKC:</w:t>
            </w:r>
          </w:p>
          <w:p w14:paraId="1E7A1CB1" w14:textId="77777777" w:rsidR="00F8205F" w:rsidRPr="00A80A56" w:rsidRDefault="00F8205F" w:rsidP="00AE78C3">
            <w:pPr>
              <w:jc w:val="both"/>
              <w:rPr>
                <w:rFonts w:ascii="Arial" w:hAnsi="Arial" w:cs="Arial"/>
                <w:iCs/>
                <w:sz w:val="22"/>
                <w:szCs w:val="22"/>
              </w:rPr>
            </w:pPr>
          </w:p>
          <w:p w14:paraId="4DAB815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prof. dr. </w:t>
            </w:r>
            <w:r w:rsidR="00C777D2">
              <w:rPr>
                <w:rFonts w:ascii="Arial" w:hAnsi="Arial" w:cs="Arial"/>
                <w:iCs/>
                <w:sz w:val="22"/>
                <w:szCs w:val="22"/>
              </w:rPr>
              <w:t>Vojko Flis</w:t>
            </w:r>
            <w:r w:rsidRPr="00A80A56">
              <w:rPr>
                <w:rFonts w:ascii="Arial" w:hAnsi="Arial" w:cs="Arial"/>
                <w:iCs/>
                <w:sz w:val="22"/>
                <w:szCs w:val="22"/>
              </w:rPr>
              <w:t>, dr. med.</w:t>
            </w:r>
          </w:p>
        </w:tc>
      </w:tr>
      <w:tr w:rsidR="00F8205F" w:rsidRPr="004F465E" w14:paraId="36C1FB1B" w14:textId="77777777" w:rsidTr="008C2719">
        <w:trPr>
          <w:gridAfter w:val="1"/>
          <w:wAfter w:w="3936" w:type="dxa"/>
        </w:trPr>
        <w:tc>
          <w:tcPr>
            <w:tcW w:w="4992" w:type="dxa"/>
            <w:gridSpan w:val="2"/>
          </w:tcPr>
          <w:p w14:paraId="333C98E3" w14:textId="77777777" w:rsidR="00F8205F" w:rsidRPr="004F465E" w:rsidRDefault="00F8205F" w:rsidP="00AE78C3">
            <w:pPr>
              <w:jc w:val="both"/>
              <w:rPr>
                <w:rFonts w:ascii="Arial" w:hAnsi="Arial" w:cs="Arial"/>
                <w:i/>
                <w:sz w:val="22"/>
                <w:szCs w:val="22"/>
              </w:rPr>
            </w:pPr>
          </w:p>
        </w:tc>
      </w:tr>
    </w:tbl>
    <w:p w14:paraId="4ACB0EF4" w14:textId="77777777" w:rsidR="00F8205F" w:rsidRPr="003E24E4" w:rsidRDefault="00F8205F" w:rsidP="00AE78C3">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097A" w14:textId="77777777" w:rsidR="00286B4E" w:rsidRDefault="00286B4E">
      <w:r>
        <w:separator/>
      </w:r>
    </w:p>
  </w:endnote>
  <w:endnote w:type="continuationSeparator" w:id="0">
    <w:p w14:paraId="6A898F08" w14:textId="77777777" w:rsidR="00286B4E" w:rsidRDefault="0028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Arial Unicode M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D11D" w14:textId="77777777" w:rsidR="00984886" w:rsidRPr="00F414E7" w:rsidRDefault="00984886" w:rsidP="00984886">
    <w:pPr>
      <w:pStyle w:val="Noga"/>
      <w:pBdr>
        <w:top w:val="single" w:sz="12" w:space="1" w:color="auto"/>
      </w:pBdr>
      <w:tabs>
        <w:tab w:val="clear" w:pos="4536"/>
        <w:tab w:val="clear" w:pos="9072"/>
        <w:tab w:val="center" w:pos="-3402"/>
        <w:tab w:val="right" w:pos="8789"/>
      </w:tabs>
      <w:rPr>
        <w:i/>
        <w:sz w:val="20"/>
      </w:rPr>
    </w:pPr>
    <w:r w:rsidRPr="00C42621">
      <w:rPr>
        <w:rFonts w:ascii="Arial" w:hAnsi="Arial" w:cs="Arial"/>
        <w:i/>
        <w:sz w:val="20"/>
      </w:rPr>
      <w:t>UKC Maribor</w:t>
    </w:r>
    <w:r>
      <w:rPr>
        <w:rFonts w:ascii="Arial" w:hAnsi="Arial" w:cs="Arial"/>
        <w:i/>
        <w:sz w:val="20"/>
      </w:rPr>
      <w:t xml:space="preserve">                                                              </w:t>
    </w:r>
    <w:r w:rsidRPr="00C42621">
      <w:rPr>
        <w:rFonts w:ascii="Arial" w:hAnsi="Arial" w:cs="Arial"/>
        <w:i/>
        <w:sz w:val="20"/>
      </w:rPr>
      <w:tab/>
    </w:r>
    <w:r>
      <w:rPr>
        <w:rFonts w:ascii="Arial" w:hAnsi="Arial" w:cs="Arial"/>
        <w:i/>
        <w:sz w:val="20"/>
      </w:rPr>
      <w:t xml:space="preserve">Vzdrževanje </w:t>
    </w:r>
    <w:r w:rsidRPr="008865BC">
      <w:rPr>
        <w:rFonts w:ascii="Arial" w:hAnsi="Arial" w:cs="Arial"/>
        <w:i/>
        <w:sz w:val="20"/>
      </w:rPr>
      <w:t>informacijsk</w:t>
    </w:r>
    <w:r>
      <w:rPr>
        <w:rFonts w:ascii="Arial" w:hAnsi="Arial" w:cs="Arial"/>
        <w:i/>
        <w:sz w:val="20"/>
      </w:rPr>
      <w:t>ih</w:t>
    </w:r>
    <w:r w:rsidRPr="008865BC">
      <w:rPr>
        <w:rFonts w:ascii="Arial" w:hAnsi="Arial" w:cs="Arial"/>
        <w:i/>
        <w:sz w:val="20"/>
      </w:rPr>
      <w:t xml:space="preserve"> sistem</w:t>
    </w:r>
    <w:r>
      <w:rPr>
        <w:rFonts w:ascii="Arial" w:hAnsi="Arial" w:cs="Arial"/>
        <w:i/>
        <w:sz w:val="20"/>
      </w:rPr>
      <w:t>ov</w:t>
    </w:r>
    <w:r w:rsidRPr="008865BC">
      <w:rPr>
        <w:rFonts w:ascii="Arial" w:hAnsi="Arial" w:cs="Arial"/>
        <w:i/>
        <w:sz w:val="20"/>
      </w:rPr>
      <w:t xml:space="preserve"> </w:t>
    </w:r>
    <w:r>
      <w:rPr>
        <w:rFonts w:ascii="Arial" w:hAnsi="Arial" w:cs="Arial"/>
        <w:i/>
        <w:sz w:val="20"/>
      </w:rPr>
      <w:t>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1781" w14:textId="77777777" w:rsidR="00286B4E" w:rsidRDefault="00286B4E">
      <w:r>
        <w:separator/>
      </w:r>
    </w:p>
  </w:footnote>
  <w:footnote w:type="continuationSeparator" w:id="0">
    <w:p w14:paraId="063F83BA" w14:textId="77777777" w:rsidR="00286B4E" w:rsidRDefault="0028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FF45" w14:textId="77777777" w:rsidR="004D3167" w:rsidRPr="008B5F39" w:rsidRDefault="004D3167" w:rsidP="004D3167">
    <w:pPr>
      <w:pStyle w:val="Glava"/>
      <w:jc w:val="right"/>
      <w:rPr>
        <w:rFonts w:ascii="Arial" w:hAnsi="Arial" w:cs="Arial"/>
        <w:b/>
      </w:rPr>
    </w:pPr>
    <w:r w:rsidRPr="008B5F39">
      <w:rPr>
        <w:rFonts w:ascii="Arial" w:hAnsi="Arial" w:cs="Arial"/>
        <w:b/>
      </w:rPr>
      <w:t>OBR-</w:t>
    </w:r>
    <w:r w:rsidR="007D06E8">
      <w:rPr>
        <w:rFonts w:ascii="Arial" w:hAnsi="Arial" w:cs="Arial"/>
        <w:b/>
      </w:rPr>
      <w:t>4</w:t>
    </w:r>
  </w:p>
  <w:p w14:paraId="3960D34F"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0C4ADEDC"/>
    <w:lvl w:ilvl="0" w:tplc="448AEE0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10757420">
    <w:abstractNumId w:val="7"/>
  </w:num>
  <w:num w:numId="2" w16cid:durableId="882518586">
    <w:abstractNumId w:val="19"/>
  </w:num>
  <w:num w:numId="3" w16cid:durableId="546647400">
    <w:abstractNumId w:val="0"/>
  </w:num>
  <w:num w:numId="4" w16cid:durableId="1017000995">
    <w:abstractNumId w:val="1"/>
  </w:num>
  <w:num w:numId="5" w16cid:durableId="1935278679">
    <w:abstractNumId w:val="2"/>
  </w:num>
  <w:num w:numId="6" w16cid:durableId="1866479866">
    <w:abstractNumId w:val="5"/>
  </w:num>
  <w:num w:numId="7" w16cid:durableId="2104257808">
    <w:abstractNumId w:val="43"/>
  </w:num>
  <w:num w:numId="8" w16cid:durableId="1017464438">
    <w:abstractNumId w:val="28"/>
  </w:num>
  <w:num w:numId="9" w16cid:durableId="1366101087">
    <w:abstractNumId w:val="20"/>
  </w:num>
  <w:num w:numId="10" w16cid:durableId="1435436282">
    <w:abstractNumId w:val="30"/>
  </w:num>
  <w:num w:numId="11" w16cid:durableId="701370290">
    <w:abstractNumId w:val="27"/>
  </w:num>
  <w:num w:numId="12" w16cid:durableId="1378237721">
    <w:abstractNumId w:val="24"/>
  </w:num>
  <w:num w:numId="13" w16cid:durableId="709842070">
    <w:abstractNumId w:val="9"/>
  </w:num>
  <w:num w:numId="14" w16cid:durableId="1235163526">
    <w:abstractNumId w:val="26"/>
  </w:num>
  <w:num w:numId="15" w16cid:durableId="1308053237">
    <w:abstractNumId w:val="8"/>
  </w:num>
  <w:num w:numId="16" w16cid:durableId="1638873930">
    <w:abstractNumId w:val="38"/>
  </w:num>
  <w:num w:numId="17" w16cid:durableId="877160187">
    <w:abstractNumId w:val="25"/>
  </w:num>
  <w:num w:numId="18" w16cid:durableId="24140330">
    <w:abstractNumId w:val="36"/>
  </w:num>
  <w:num w:numId="19" w16cid:durableId="1153567766">
    <w:abstractNumId w:val="22"/>
  </w:num>
  <w:num w:numId="20" w16cid:durableId="1296716674">
    <w:abstractNumId w:val="35"/>
  </w:num>
  <w:num w:numId="21" w16cid:durableId="1833519014">
    <w:abstractNumId w:val="29"/>
  </w:num>
  <w:num w:numId="22" w16cid:durableId="1857425439">
    <w:abstractNumId w:val="33"/>
  </w:num>
  <w:num w:numId="23" w16cid:durableId="783887152">
    <w:abstractNumId w:val="23"/>
  </w:num>
  <w:num w:numId="24" w16cid:durableId="143545790">
    <w:abstractNumId w:val="31"/>
  </w:num>
  <w:num w:numId="25" w16cid:durableId="609581470">
    <w:abstractNumId w:val="4"/>
  </w:num>
  <w:num w:numId="26" w16cid:durableId="109856325">
    <w:abstractNumId w:val="14"/>
  </w:num>
  <w:num w:numId="27" w16cid:durableId="2067290677">
    <w:abstractNumId w:val="40"/>
  </w:num>
  <w:num w:numId="28" w16cid:durableId="2049909876">
    <w:abstractNumId w:val="39"/>
  </w:num>
  <w:num w:numId="29" w16cid:durableId="504826115">
    <w:abstractNumId w:val="41"/>
  </w:num>
  <w:num w:numId="30" w16cid:durableId="1654986664">
    <w:abstractNumId w:val="6"/>
  </w:num>
  <w:num w:numId="31" w16cid:durableId="1269318292">
    <w:abstractNumId w:val="12"/>
  </w:num>
  <w:num w:numId="32" w16cid:durableId="1457333609">
    <w:abstractNumId w:val="11"/>
  </w:num>
  <w:num w:numId="33" w16cid:durableId="1843086847">
    <w:abstractNumId w:val="10"/>
  </w:num>
  <w:num w:numId="34" w16cid:durableId="406071175">
    <w:abstractNumId w:val="16"/>
  </w:num>
  <w:num w:numId="35" w16cid:durableId="369569126">
    <w:abstractNumId w:val="13"/>
  </w:num>
  <w:num w:numId="36" w16cid:durableId="1606113626">
    <w:abstractNumId w:val="3"/>
  </w:num>
  <w:num w:numId="37" w16cid:durableId="313610506">
    <w:abstractNumId w:val="15"/>
  </w:num>
  <w:num w:numId="38" w16cid:durableId="996809932">
    <w:abstractNumId w:val="21"/>
  </w:num>
  <w:num w:numId="39" w16cid:durableId="1873301797">
    <w:abstractNumId w:val="18"/>
  </w:num>
  <w:num w:numId="40" w16cid:durableId="1243029399">
    <w:abstractNumId w:val="17"/>
  </w:num>
  <w:num w:numId="41" w16cid:durableId="759332451">
    <w:abstractNumId w:val="37"/>
  </w:num>
  <w:num w:numId="42" w16cid:durableId="47533067">
    <w:abstractNumId w:val="42"/>
  </w:num>
  <w:num w:numId="43" w16cid:durableId="2042054375">
    <w:abstractNumId w:val="32"/>
  </w:num>
  <w:num w:numId="44" w16cid:durableId="12342417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HyfChitnEtSqqcWISNd3JDEe46R+XjSY0Tcq/M+yjgHKmE683ejTiJ/T1dyBjH6XopTCi7EWyGk0XLqASuHDQ==" w:salt="vHdodfO5i+2LsGSgPQ1M4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2099E"/>
    <w:rsid w:val="00023AC6"/>
    <w:rsid w:val="000347AB"/>
    <w:rsid w:val="000452C6"/>
    <w:rsid w:val="0005065E"/>
    <w:rsid w:val="00050E16"/>
    <w:rsid w:val="00055636"/>
    <w:rsid w:val="000558BA"/>
    <w:rsid w:val="000562EE"/>
    <w:rsid w:val="000604A1"/>
    <w:rsid w:val="000629F0"/>
    <w:rsid w:val="000708D1"/>
    <w:rsid w:val="00071CFA"/>
    <w:rsid w:val="00077314"/>
    <w:rsid w:val="00083E62"/>
    <w:rsid w:val="0008658B"/>
    <w:rsid w:val="00086FE2"/>
    <w:rsid w:val="00090596"/>
    <w:rsid w:val="00090ACF"/>
    <w:rsid w:val="000B0D6A"/>
    <w:rsid w:val="000B196A"/>
    <w:rsid w:val="000B2985"/>
    <w:rsid w:val="000C35E6"/>
    <w:rsid w:val="000D008F"/>
    <w:rsid w:val="000D032D"/>
    <w:rsid w:val="000D1ADC"/>
    <w:rsid w:val="000D5787"/>
    <w:rsid w:val="000D743E"/>
    <w:rsid w:val="000E4913"/>
    <w:rsid w:val="000E5EA9"/>
    <w:rsid w:val="000F20F9"/>
    <w:rsid w:val="00101917"/>
    <w:rsid w:val="00104FEA"/>
    <w:rsid w:val="001127DD"/>
    <w:rsid w:val="00113E05"/>
    <w:rsid w:val="00122ADD"/>
    <w:rsid w:val="0012662D"/>
    <w:rsid w:val="001272C9"/>
    <w:rsid w:val="00134BD1"/>
    <w:rsid w:val="00134CD3"/>
    <w:rsid w:val="00145608"/>
    <w:rsid w:val="0015157E"/>
    <w:rsid w:val="0015372C"/>
    <w:rsid w:val="00161348"/>
    <w:rsid w:val="0016548A"/>
    <w:rsid w:val="00173C68"/>
    <w:rsid w:val="00180D87"/>
    <w:rsid w:val="00191A92"/>
    <w:rsid w:val="00192E7D"/>
    <w:rsid w:val="001957C1"/>
    <w:rsid w:val="001A2F65"/>
    <w:rsid w:val="001A4B71"/>
    <w:rsid w:val="001B09F0"/>
    <w:rsid w:val="001B65ED"/>
    <w:rsid w:val="001B69D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75AFA"/>
    <w:rsid w:val="00277088"/>
    <w:rsid w:val="00286B4E"/>
    <w:rsid w:val="0029238A"/>
    <w:rsid w:val="00293699"/>
    <w:rsid w:val="002A055A"/>
    <w:rsid w:val="002A3373"/>
    <w:rsid w:val="002A3439"/>
    <w:rsid w:val="002B0DB8"/>
    <w:rsid w:val="002C4052"/>
    <w:rsid w:val="002D1CB1"/>
    <w:rsid w:val="002E1610"/>
    <w:rsid w:val="002E5F7B"/>
    <w:rsid w:val="002E6E53"/>
    <w:rsid w:val="002F1D25"/>
    <w:rsid w:val="002F5BF2"/>
    <w:rsid w:val="0030129B"/>
    <w:rsid w:val="003020CA"/>
    <w:rsid w:val="00302C32"/>
    <w:rsid w:val="00307333"/>
    <w:rsid w:val="00307813"/>
    <w:rsid w:val="0031033D"/>
    <w:rsid w:val="0032411A"/>
    <w:rsid w:val="00324E4D"/>
    <w:rsid w:val="0032570F"/>
    <w:rsid w:val="003259E4"/>
    <w:rsid w:val="00326715"/>
    <w:rsid w:val="00330346"/>
    <w:rsid w:val="003334D5"/>
    <w:rsid w:val="00335013"/>
    <w:rsid w:val="00340BFE"/>
    <w:rsid w:val="003443AB"/>
    <w:rsid w:val="0034464C"/>
    <w:rsid w:val="00346426"/>
    <w:rsid w:val="0034751A"/>
    <w:rsid w:val="0035472A"/>
    <w:rsid w:val="003548A1"/>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F4D18"/>
    <w:rsid w:val="003F534A"/>
    <w:rsid w:val="00400213"/>
    <w:rsid w:val="00406980"/>
    <w:rsid w:val="004070FE"/>
    <w:rsid w:val="0041194B"/>
    <w:rsid w:val="00413BF8"/>
    <w:rsid w:val="00414F33"/>
    <w:rsid w:val="004211E8"/>
    <w:rsid w:val="00426C3B"/>
    <w:rsid w:val="0042756B"/>
    <w:rsid w:val="00427C6F"/>
    <w:rsid w:val="004373D4"/>
    <w:rsid w:val="00437A79"/>
    <w:rsid w:val="004430A9"/>
    <w:rsid w:val="00453B82"/>
    <w:rsid w:val="00455820"/>
    <w:rsid w:val="004627F2"/>
    <w:rsid w:val="00467185"/>
    <w:rsid w:val="00470E72"/>
    <w:rsid w:val="004714C0"/>
    <w:rsid w:val="0047330B"/>
    <w:rsid w:val="00473A75"/>
    <w:rsid w:val="004817CA"/>
    <w:rsid w:val="00491B4D"/>
    <w:rsid w:val="004926B6"/>
    <w:rsid w:val="004926DB"/>
    <w:rsid w:val="004A48C3"/>
    <w:rsid w:val="004A66E7"/>
    <w:rsid w:val="004A69A7"/>
    <w:rsid w:val="004B33CA"/>
    <w:rsid w:val="004B3C2D"/>
    <w:rsid w:val="004C3527"/>
    <w:rsid w:val="004C368E"/>
    <w:rsid w:val="004C4BF4"/>
    <w:rsid w:val="004D3167"/>
    <w:rsid w:val="004D7565"/>
    <w:rsid w:val="004E1977"/>
    <w:rsid w:val="004E3A97"/>
    <w:rsid w:val="004E5470"/>
    <w:rsid w:val="004F32CF"/>
    <w:rsid w:val="004F54F5"/>
    <w:rsid w:val="004F5853"/>
    <w:rsid w:val="004F5940"/>
    <w:rsid w:val="00500A75"/>
    <w:rsid w:val="005013E8"/>
    <w:rsid w:val="00503365"/>
    <w:rsid w:val="0052382E"/>
    <w:rsid w:val="00523F13"/>
    <w:rsid w:val="00530DA3"/>
    <w:rsid w:val="00533B43"/>
    <w:rsid w:val="00534692"/>
    <w:rsid w:val="00540F22"/>
    <w:rsid w:val="00543770"/>
    <w:rsid w:val="005457DE"/>
    <w:rsid w:val="005463FF"/>
    <w:rsid w:val="00560771"/>
    <w:rsid w:val="00561208"/>
    <w:rsid w:val="00564633"/>
    <w:rsid w:val="00571C44"/>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06FFF"/>
    <w:rsid w:val="00612056"/>
    <w:rsid w:val="00617FA8"/>
    <w:rsid w:val="00623324"/>
    <w:rsid w:val="00624BBF"/>
    <w:rsid w:val="00640EF6"/>
    <w:rsid w:val="00642538"/>
    <w:rsid w:val="00660140"/>
    <w:rsid w:val="00662978"/>
    <w:rsid w:val="0067098C"/>
    <w:rsid w:val="00676308"/>
    <w:rsid w:val="00677B31"/>
    <w:rsid w:val="006856BE"/>
    <w:rsid w:val="00687C3F"/>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1304"/>
    <w:rsid w:val="007046A1"/>
    <w:rsid w:val="0070659B"/>
    <w:rsid w:val="00713987"/>
    <w:rsid w:val="0072707A"/>
    <w:rsid w:val="00737FC3"/>
    <w:rsid w:val="0074112D"/>
    <w:rsid w:val="00742826"/>
    <w:rsid w:val="00747AB2"/>
    <w:rsid w:val="00751D04"/>
    <w:rsid w:val="00755248"/>
    <w:rsid w:val="00760B54"/>
    <w:rsid w:val="00761F21"/>
    <w:rsid w:val="0076201D"/>
    <w:rsid w:val="00767D29"/>
    <w:rsid w:val="00777249"/>
    <w:rsid w:val="00780E35"/>
    <w:rsid w:val="007815AE"/>
    <w:rsid w:val="00786A11"/>
    <w:rsid w:val="00794649"/>
    <w:rsid w:val="00795911"/>
    <w:rsid w:val="007A0996"/>
    <w:rsid w:val="007A3137"/>
    <w:rsid w:val="007A3725"/>
    <w:rsid w:val="007B0397"/>
    <w:rsid w:val="007B281A"/>
    <w:rsid w:val="007B4FD5"/>
    <w:rsid w:val="007B5249"/>
    <w:rsid w:val="007C4CA5"/>
    <w:rsid w:val="007C627D"/>
    <w:rsid w:val="007D06E8"/>
    <w:rsid w:val="007D4038"/>
    <w:rsid w:val="007F1B92"/>
    <w:rsid w:val="00801B48"/>
    <w:rsid w:val="00806331"/>
    <w:rsid w:val="0080677C"/>
    <w:rsid w:val="00807837"/>
    <w:rsid w:val="008101A2"/>
    <w:rsid w:val="00813530"/>
    <w:rsid w:val="00820B7B"/>
    <w:rsid w:val="00834688"/>
    <w:rsid w:val="008452E6"/>
    <w:rsid w:val="0084721C"/>
    <w:rsid w:val="00852A46"/>
    <w:rsid w:val="0085460C"/>
    <w:rsid w:val="00857DFD"/>
    <w:rsid w:val="00861255"/>
    <w:rsid w:val="008732AE"/>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0E28"/>
    <w:rsid w:val="008F73BB"/>
    <w:rsid w:val="00911F84"/>
    <w:rsid w:val="00915B21"/>
    <w:rsid w:val="00924E2A"/>
    <w:rsid w:val="00930E14"/>
    <w:rsid w:val="009353CE"/>
    <w:rsid w:val="009370F7"/>
    <w:rsid w:val="00940823"/>
    <w:rsid w:val="009515A9"/>
    <w:rsid w:val="009610A5"/>
    <w:rsid w:val="00961935"/>
    <w:rsid w:val="00966726"/>
    <w:rsid w:val="00973300"/>
    <w:rsid w:val="0097658B"/>
    <w:rsid w:val="00984886"/>
    <w:rsid w:val="00986F37"/>
    <w:rsid w:val="00990ACC"/>
    <w:rsid w:val="009A03BA"/>
    <w:rsid w:val="009A3947"/>
    <w:rsid w:val="009A45FB"/>
    <w:rsid w:val="009B023D"/>
    <w:rsid w:val="009B1B86"/>
    <w:rsid w:val="009B57BB"/>
    <w:rsid w:val="009C7088"/>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1605"/>
    <w:rsid w:val="00A94D47"/>
    <w:rsid w:val="00AB4594"/>
    <w:rsid w:val="00AB58FD"/>
    <w:rsid w:val="00AC1F1F"/>
    <w:rsid w:val="00AC3483"/>
    <w:rsid w:val="00AC667A"/>
    <w:rsid w:val="00AD2194"/>
    <w:rsid w:val="00AE78C3"/>
    <w:rsid w:val="00AF1BB9"/>
    <w:rsid w:val="00AF6F4C"/>
    <w:rsid w:val="00B103A2"/>
    <w:rsid w:val="00B150BD"/>
    <w:rsid w:val="00B15357"/>
    <w:rsid w:val="00B169A1"/>
    <w:rsid w:val="00B30081"/>
    <w:rsid w:val="00B42E4F"/>
    <w:rsid w:val="00B42F18"/>
    <w:rsid w:val="00B440E0"/>
    <w:rsid w:val="00B46A99"/>
    <w:rsid w:val="00B479BE"/>
    <w:rsid w:val="00B50630"/>
    <w:rsid w:val="00B5725A"/>
    <w:rsid w:val="00B62620"/>
    <w:rsid w:val="00B7128D"/>
    <w:rsid w:val="00B71B23"/>
    <w:rsid w:val="00B76F95"/>
    <w:rsid w:val="00B77322"/>
    <w:rsid w:val="00B77966"/>
    <w:rsid w:val="00B81163"/>
    <w:rsid w:val="00B857D9"/>
    <w:rsid w:val="00BA1E82"/>
    <w:rsid w:val="00BB5393"/>
    <w:rsid w:val="00BC0223"/>
    <w:rsid w:val="00BC28EF"/>
    <w:rsid w:val="00BD314D"/>
    <w:rsid w:val="00BD3576"/>
    <w:rsid w:val="00BD3F5E"/>
    <w:rsid w:val="00BE79B5"/>
    <w:rsid w:val="00C02A6C"/>
    <w:rsid w:val="00C040C9"/>
    <w:rsid w:val="00C06AFE"/>
    <w:rsid w:val="00C1549A"/>
    <w:rsid w:val="00C20BD4"/>
    <w:rsid w:val="00C20CA3"/>
    <w:rsid w:val="00C22C32"/>
    <w:rsid w:val="00C27B22"/>
    <w:rsid w:val="00C30F53"/>
    <w:rsid w:val="00C32CF3"/>
    <w:rsid w:val="00C37890"/>
    <w:rsid w:val="00C408A0"/>
    <w:rsid w:val="00C42B37"/>
    <w:rsid w:val="00C430B6"/>
    <w:rsid w:val="00C5228E"/>
    <w:rsid w:val="00C53244"/>
    <w:rsid w:val="00C57B06"/>
    <w:rsid w:val="00C600BF"/>
    <w:rsid w:val="00C643E3"/>
    <w:rsid w:val="00C64B4A"/>
    <w:rsid w:val="00C7113D"/>
    <w:rsid w:val="00C71CF2"/>
    <w:rsid w:val="00C72C15"/>
    <w:rsid w:val="00C73677"/>
    <w:rsid w:val="00C76B7C"/>
    <w:rsid w:val="00C777D2"/>
    <w:rsid w:val="00C77B99"/>
    <w:rsid w:val="00C80293"/>
    <w:rsid w:val="00C85F9F"/>
    <w:rsid w:val="00C87813"/>
    <w:rsid w:val="00CA4762"/>
    <w:rsid w:val="00CA7AF6"/>
    <w:rsid w:val="00CB076A"/>
    <w:rsid w:val="00CB7D5E"/>
    <w:rsid w:val="00CC03F3"/>
    <w:rsid w:val="00CD63EF"/>
    <w:rsid w:val="00CD7AA0"/>
    <w:rsid w:val="00CE08AD"/>
    <w:rsid w:val="00CE130A"/>
    <w:rsid w:val="00CE5143"/>
    <w:rsid w:val="00CF20AA"/>
    <w:rsid w:val="00CF2CBA"/>
    <w:rsid w:val="00CF5DD3"/>
    <w:rsid w:val="00D00551"/>
    <w:rsid w:val="00D01CE1"/>
    <w:rsid w:val="00D07DFC"/>
    <w:rsid w:val="00D11486"/>
    <w:rsid w:val="00D2173D"/>
    <w:rsid w:val="00D25191"/>
    <w:rsid w:val="00D31E3C"/>
    <w:rsid w:val="00D3322C"/>
    <w:rsid w:val="00D33F49"/>
    <w:rsid w:val="00D34EBF"/>
    <w:rsid w:val="00D3521B"/>
    <w:rsid w:val="00D36C6F"/>
    <w:rsid w:val="00D37708"/>
    <w:rsid w:val="00D41416"/>
    <w:rsid w:val="00D52F20"/>
    <w:rsid w:val="00D57F8B"/>
    <w:rsid w:val="00D67C96"/>
    <w:rsid w:val="00D7123E"/>
    <w:rsid w:val="00D714C3"/>
    <w:rsid w:val="00D81A95"/>
    <w:rsid w:val="00D84744"/>
    <w:rsid w:val="00D95446"/>
    <w:rsid w:val="00DA0C20"/>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F13D1"/>
    <w:rsid w:val="00DF36C9"/>
    <w:rsid w:val="00E03AE9"/>
    <w:rsid w:val="00E0796C"/>
    <w:rsid w:val="00E07E1D"/>
    <w:rsid w:val="00E1167D"/>
    <w:rsid w:val="00E15C63"/>
    <w:rsid w:val="00E15E84"/>
    <w:rsid w:val="00E17407"/>
    <w:rsid w:val="00E242AE"/>
    <w:rsid w:val="00E30685"/>
    <w:rsid w:val="00E438A8"/>
    <w:rsid w:val="00E440FD"/>
    <w:rsid w:val="00E44576"/>
    <w:rsid w:val="00E44C87"/>
    <w:rsid w:val="00E4660D"/>
    <w:rsid w:val="00E47089"/>
    <w:rsid w:val="00E47793"/>
    <w:rsid w:val="00E533AC"/>
    <w:rsid w:val="00E53B5A"/>
    <w:rsid w:val="00E64BE0"/>
    <w:rsid w:val="00E72347"/>
    <w:rsid w:val="00E73221"/>
    <w:rsid w:val="00E74B41"/>
    <w:rsid w:val="00E74B99"/>
    <w:rsid w:val="00E85A2F"/>
    <w:rsid w:val="00E90807"/>
    <w:rsid w:val="00E930B0"/>
    <w:rsid w:val="00EA0C64"/>
    <w:rsid w:val="00EB6C1F"/>
    <w:rsid w:val="00EB7C6E"/>
    <w:rsid w:val="00ED0ECB"/>
    <w:rsid w:val="00ED7395"/>
    <w:rsid w:val="00EF3194"/>
    <w:rsid w:val="00EF319B"/>
    <w:rsid w:val="00EF39A7"/>
    <w:rsid w:val="00F017EA"/>
    <w:rsid w:val="00F02796"/>
    <w:rsid w:val="00F0303E"/>
    <w:rsid w:val="00F1198D"/>
    <w:rsid w:val="00F26864"/>
    <w:rsid w:val="00F33742"/>
    <w:rsid w:val="00F338E5"/>
    <w:rsid w:val="00F45C6F"/>
    <w:rsid w:val="00F5228F"/>
    <w:rsid w:val="00F56A83"/>
    <w:rsid w:val="00F62227"/>
    <w:rsid w:val="00F71D24"/>
    <w:rsid w:val="00F81AB5"/>
    <w:rsid w:val="00F8205F"/>
    <w:rsid w:val="00F8443C"/>
    <w:rsid w:val="00F84ACA"/>
    <w:rsid w:val="00FA1639"/>
    <w:rsid w:val="00FA1CCD"/>
    <w:rsid w:val="00FA26B8"/>
    <w:rsid w:val="00FA2C96"/>
    <w:rsid w:val="00FA2DEF"/>
    <w:rsid w:val="00FB332A"/>
    <w:rsid w:val="00FB6FD9"/>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638AB"/>
  <w15:chartTrackingRefBased/>
  <w15:docId w15:val="{3BE8DC6F-B42F-4D18-9AA6-6C3D71605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9BF76-AC24-4ACB-A4A4-B57CE50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Vzorec GDPR</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GDPR</dc:title>
  <dc:subject/>
  <dc:creator>Benjamin Voglar</dc:creator>
  <cp:keywords/>
  <cp:lastModifiedBy>Katja SAMBOLEC</cp:lastModifiedBy>
  <cp:revision>2</cp:revision>
  <cp:lastPrinted>2025-02-14T12:16:00Z</cp:lastPrinted>
  <dcterms:created xsi:type="dcterms:W3CDTF">2025-02-14T12:17:00Z</dcterms:created>
  <dcterms:modified xsi:type="dcterms:W3CDTF">2025-02-14T12:17:00Z</dcterms:modified>
</cp:coreProperties>
</file>